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r>
        <w:rPr>
          <w:b/>
          <w:bCs/>
          <w:sz w:val="28"/>
        </w:rPr>
        <w:t>г.</w:t>
      </w:r>
      <w:r w:rsidR="001C558C">
        <w:rPr>
          <w:b/>
          <w:bCs/>
          <w:sz w:val="28"/>
        </w:rPr>
        <w:t>Углего</w:t>
      </w:r>
      <w:r>
        <w:rPr>
          <w:b/>
          <w:bCs/>
          <w:sz w:val="28"/>
        </w:rPr>
        <w:t>рск</w:t>
      </w:r>
      <w:r w:rsidR="009A64EA">
        <w:rPr>
          <w:b/>
          <w:bCs/>
          <w:sz w:val="28"/>
        </w:rPr>
        <w:t xml:space="preserve"> </w:t>
      </w:r>
      <w:proofErr w:type="spellStart"/>
      <w:r w:rsidR="009A64EA">
        <w:rPr>
          <w:b/>
          <w:bCs/>
          <w:sz w:val="28"/>
        </w:rPr>
        <w:t>ул.</w:t>
      </w:r>
      <w:r w:rsidR="001C558C">
        <w:rPr>
          <w:b/>
          <w:bCs/>
          <w:sz w:val="28"/>
        </w:rPr>
        <w:t>Свободная</w:t>
      </w:r>
      <w:proofErr w:type="spellEnd"/>
      <w:r w:rsidR="004D5901">
        <w:rPr>
          <w:b/>
          <w:bCs/>
          <w:sz w:val="28"/>
        </w:rPr>
        <w:t xml:space="preserve"> дом </w:t>
      </w:r>
      <w:r w:rsidR="001C558C">
        <w:rPr>
          <w:b/>
          <w:bCs/>
          <w:sz w:val="28"/>
        </w:rPr>
        <w:t>44</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r w:rsidR="00CC232A" w:rsidRPr="00FE796C">
        <w:rPr>
          <w:bCs/>
        </w:rPr>
        <w:t>г.</w:t>
      </w:r>
      <w:r w:rsidR="001C558C">
        <w:rPr>
          <w:bCs/>
        </w:rPr>
        <w:t>Углегор</w:t>
      </w:r>
      <w:r w:rsidR="004043E9" w:rsidRPr="00FE796C">
        <w:rPr>
          <w:bCs/>
        </w:rPr>
        <w:t>ск</w:t>
      </w:r>
      <w:r w:rsidR="00FE796C" w:rsidRPr="00FE796C">
        <w:rPr>
          <w:bCs/>
        </w:rPr>
        <w:t xml:space="preserve"> </w:t>
      </w:r>
      <w:proofErr w:type="spellStart"/>
      <w:r w:rsidR="00FE796C" w:rsidRPr="00FE796C">
        <w:rPr>
          <w:bCs/>
        </w:rPr>
        <w:t>ул.</w:t>
      </w:r>
      <w:r w:rsidR="001C558C">
        <w:rPr>
          <w:bCs/>
        </w:rPr>
        <w:t>Свободная</w:t>
      </w:r>
      <w:proofErr w:type="spellEnd"/>
      <w:r w:rsidRPr="00FE796C">
        <w:rPr>
          <w:bCs/>
        </w:rPr>
        <w:t xml:space="preserve"> дом </w:t>
      </w:r>
      <w:r w:rsidR="001C558C">
        <w:rPr>
          <w:bCs/>
        </w:rPr>
        <w:t>44)</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r>
        <w:t>г.</w:t>
      </w:r>
      <w:r w:rsidR="001C558C">
        <w:t>Углего</w:t>
      </w:r>
      <w:r w:rsidR="004D5901">
        <w:t xml:space="preserve">рск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r w:rsidR="00774BB9" w:rsidRPr="00FE796C">
        <w:rPr>
          <w:bCs/>
        </w:rPr>
        <w:t>г.</w:t>
      </w:r>
      <w:r w:rsidR="00774BB9">
        <w:rPr>
          <w:bCs/>
        </w:rPr>
        <w:t>Углегор</w:t>
      </w:r>
      <w:r w:rsidR="00774BB9" w:rsidRPr="00FE796C">
        <w:rPr>
          <w:bCs/>
        </w:rPr>
        <w:t xml:space="preserve">ск </w:t>
      </w:r>
      <w:proofErr w:type="spellStart"/>
      <w:r w:rsidR="00774BB9" w:rsidRPr="00FE796C">
        <w:rPr>
          <w:bCs/>
        </w:rPr>
        <w:t>ул.</w:t>
      </w:r>
      <w:r w:rsidR="00774BB9">
        <w:rPr>
          <w:bCs/>
        </w:rPr>
        <w:t>Свободная</w:t>
      </w:r>
      <w:proofErr w:type="spellEnd"/>
      <w:r w:rsidR="00774BB9" w:rsidRPr="00FE796C">
        <w:rPr>
          <w:bCs/>
        </w:rPr>
        <w:t xml:space="preserve"> дом </w:t>
      </w:r>
      <w:r w:rsidR="00774BB9">
        <w:rPr>
          <w:bCs/>
        </w:rPr>
        <w:t>44)</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A12A97">
        <w:rPr>
          <w:bCs/>
        </w:rPr>
        <w:t xml:space="preserve"> </w:t>
      </w:r>
      <w:r w:rsidR="001C558C">
        <w:rPr>
          <w:bCs/>
        </w:rPr>
        <w:t>11</w:t>
      </w:r>
      <w:r w:rsidR="00021CF3" w:rsidRPr="00A12A97">
        <w:rPr>
          <w:bCs/>
        </w:rPr>
        <w:t> </w:t>
      </w:r>
      <w:r w:rsidR="00021CF3">
        <w:rPr>
          <w:bCs/>
        </w:rPr>
        <w:t>7</w:t>
      </w:r>
      <w:r w:rsidR="001C558C">
        <w:rPr>
          <w:bCs/>
        </w:rPr>
        <w:t>24</w:t>
      </w:r>
      <w:r w:rsidR="00021CF3" w:rsidRPr="00A12A97">
        <w:rPr>
          <w:bCs/>
        </w:rPr>
        <w:t> </w:t>
      </w:r>
      <w:r w:rsidR="001C558C">
        <w:rPr>
          <w:bCs/>
        </w:rPr>
        <w:t>187</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Pr>
          <w:b/>
          <w:bCs/>
        </w:rPr>
        <w:t>11 724 187</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1C558C" w:rsidP="009105EC">
      <w:pPr>
        <w:ind w:left="283"/>
        <w:jc w:val="both"/>
        <w:rPr>
          <w:b/>
          <w:bCs/>
        </w:rPr>
      </w:pPr>
      <w:r>
        <w:rPr>
          <w:b/>
          <w:bCs/>
        </w:rPr>
        <w:t>Одиннадцат</w:t>
      </w:r>
      <w:r w:rsidR="00AD57E1">
        <w:rPr>
          <w:b/>
          <w:bCs/>
        </w:rPr>
        <w:t xml:space="preserve">ь миллионов </w:t>
      </w:r>
      <w:r>
        <w:rPr>
          <w:b/>
          <w:bCs/>
        </w:rPr>
        <w:t>сем</w:t>
      </w:r>
      <w:r w:rsidR="0055107D">
        <w:rPr>
          <w:b/>
          <w:bCs/>
        </w:rPr>
        <w:t xml:space="preserve">ьсот </w:t>
      </w:r>
      <w:r>
        <w:rPr>
          <w:b/>
          <w:bCs/>
        </w:rPr>
        <w:t xml:space="preserve">двадцать </w:t>
      </w:r>
      <w:r w:rsidR="0055107D">
        <w:rPr>
          <w:b/>
          <w:bCs/>
        </w:rPr>
        <w:t>четыр</w:t>
      </w:r>
      <w:r>
        <w:rPr>
          <w:b/>
          <w:bCs/>
        </w:rPr>
        <w:t>е</w:t>
      </w:r>
      <w:r w:rsidR="00AD57E1">
        <w:rPr>
          <w:b/>
          <w:bCs/>
        </w:rPr>
        <w:t xml:space="preserve"> тысяч</w:t>
      </w:r>
      <w:r>
        <w:rPr>
          <w:b/>
          <w:bCs/>
        </w:rPr>
        <w:t>и</w:t>
      </w:r>
      <w:r w:rsidR="00AD57E1">
        <w:rPr>
          <w:b/>
          <w:bCs/>
        </w:rPr>
        <w:t xml:space="preserve"> </w:t>
      </w:r>
      <w:r w:rsidR="0055107D">
        <w:rPr>
          <w:b/>
          <w:bCs/>
        </w:rPr>
        <w:t xml:space="preserve">сто </w:t>
      </w:r>
      <w:r>
        <w:rPr>
          <w:b/>
          <w:bCs/>
        </w:rPr>
        <w:t xml:space="preserve">восемьдесят </w:t>
      </w:r>
      <w:r w:rsidR="0055107D">
        <w:rPr>
          <w:b/>
          <w:bCs/>
        </w:rPr>
        <w:t>семь</w:t>
      </w:r>
      <w:r w:rsidR="00AD57E1">
        <w:rPr>
          <w:b/>
          <w:bCs/>
        </w:rPr>
        <w:t xml:space="preserve"> рубл</w:t>
      </w:r>
      <w:r w:rsidR="0055107D">
        <w:rPr>
          <w:b/>
          <w:bCs/>
        </w:rPr>
        <w:t>ей</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774BB9">
        <w:rPr>
          <w:bCs/>
        </w:rPr>
        <w:t>Свободная</w:t>
      </w:r>
      <w:proofErr w:type="spellEnd"/>
      <w:r w:rsidR="00774BB9" w:rsidRPr="00FE796C">
        <w:rPr>
          <w:bCs/>
        </w:rPr>
        <w:t xml:space="preserve"> </w:t>
      </w:r>
      <w:bookmarkStart w:id="0" w:name="_GoBack"/>
      <w:bookmarkEnd w:id="0"/>
      <w:r w:rsidR="00774BB9" w:rsidRPr="00FE796C">
        <w:rPr>
          <w:bCs/>
        </w:rPr>
        <w:t xml:space="preserve">дом </w:t>
      </w:r>
      <w:r w:rsidR="00774BB9">
        <w:rPr>
          <w:bCs/>
        </w:rPr>
        <w:t>44)</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Pr="009A64EA">
        <w:t>г</w:t>
      </w:r>
      <w:r w:rsidR="009A64EA">
        <w:t>.</w:t>
      </w:r>
      <w:r w:rsidR="001A06BB">
        <w:t>Углего</w:t>
      </w:r>
      <w:r w:rsidR="00916D32">
        <w:t>рск</w:t>
      </w:r>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774BB9">
        <w:rPr>
          <w:bCs/>
        </w:rPr>
        <w:t>Свободная</w:t>
      </w:r>
      <w:proofErr w:type="spellEnd"/>
      <w:r w:rsidR="00774BB9" w:rsidRPr="00FE796C">
        <w:rPr>
          <w:bCs/>
        </w:rPr>
        <w:t xml:space="preserve"> дом </w:t>
      </w:r>
      <w:r w:rsidR="00774BB9">
        <w:rPr>
          <w:bCs/>
        </w:rPr>
        <w:t>44)</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r w:rsidR="001A06BB" w:rsidRPr="00FD58A9">
        <w:t>г.</w:t>
      </w:r>
      <w:r w:rsidR="001A06BB">
        <w:t xml:space="preserve">Углегорск </w:t>
      </w:r>
      <w:proofErr w:type="spellStart"/>
      <w:r w:rsidR="001A06BB">
        <w:t>ул.Свободная</w:t>
      </w:r>
      <w:proofErr w:type="spellEnd"/>
      <w:r w:rsidR="001A06BB">
        <w:t xml:space="preserve"> д.44</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B519FC">
        <w:rPr>
          <w:color w:val="000000" w:themeColor="text1"/>
        </w:rPr>
        <w:t>09</w:t>
      </w:r>
      <w:r w:rsidR="00CA6FD1">
        <w:rPr>
          <w:color w:val="000000" w:themeColor="text1"/>
        </w:rPr>
        <w:t>.</w:t>
      </w:r>
      <w:r w:rsidR="001A06BB">
        <w:rPr>
          <w:color w:val="000000" w:themeColor="text1"/>
        </w:rPr>
        <w:t>0</w:t>
      </w:r>
      <w:r w:rsidR="00CA6FD1">
        <w:rPr>
          <w:color w:val="000000" w:themeColor="text1"/>
        </w:rPr>
        <w:t>0</w:t>
      </w:r>
      <w:r w:rsidR="00FA1413">
        <w:rPr>
          <w:color w:val="000000" w:themeColor="text1"/>
        </w:rPr>
        <w:t xml:space="preserve"> до </w:t>
      </w:r>
      <w:r w:rsidR="00B519FC">
        <w:rPr>
          <w:color w:val="000000" w:themeColor="text1"/>
        </w:rPr>
        <w:t>0</w:t>
      </w:r>
      <w:r w:rsidR="001A06BB">
        <w:rPr>
          <w:color w:val="000000" w:themeColor="text1"/>
        </w:rPr>
        <w:t>9</w:t>
      </w:r>
      <w:r w:rsidR="00FA1413">
        <w:rPr>
          <w:color w:val="000000" w:themeColor="text1"/>
        </w:rPr>
        <w:t>.</w:t>
      </w:r>
      <w:r w:rsidR="001A06BB">
        <w:rPr>
          <w:color w:val="000000" w:themeColor="text1"/>
        </w:rPr>
        <w:t>3</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774BB9">
        <w:rPr>
          <w:bCs/>
        </w:rPr>
        <w:t>Свободная</w:t>
      </w:r>
      <w:proofErr w:type="spellEnd"/>
      <w:r w:rsidR="00774BB9" w:rsidRPr="00FE796C">
        <w:rPr>
          <w:bCs/>
        </w:rPr>
        <w:t xml:space="preserve"> дом </w:t>
      </w:r>
      <w:r w:rsidR="00774BB9">
        <w:rPr>
          <w:bCs/>
        </w:rPr>
        <w:t>44)</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7"/>
      <w:headerReference w:type="default" r:id="rId8"/>
      <w:footerReference w:type="even" r:id="rId9"/>
      <w:footerReference w:type="default" r:id="rId10"/>
      <w:headerReference w:type="first" r:id="rId11"/>
      <w:footerReference w:type="first" r:id="rId12"/>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64B" w:rsidRDefault="00FD664B">
      <w:r>
        <w:separator/>
      </w:r>
    </w:p>
  </w:endnote>
  <w:endnote w:type="continuationSeparator" w:id="0">
    <w:p w:rsidR="00FD664B" w:rsidRDefault="00FD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A3D" w:rsidRDefault="00FD664B">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64B" w:rsidRDefault="00FD664B">
      <w:r>
        <w:separator/>
      </w:r>
    </w:p>
  </w:footnote>
  <w:footnote w:type="continuationSeparator" w:id="0">
    <w:p w:rsidR="00FD664B" w:rsidRDefault="00FD6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15:restartNumberingAfterBreak="0">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15:restartNumberingAfterBreak="0">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15:restartNumberingAfterBreak="0">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15:restartNumberingAfterBreak="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CAAC7-9B62-4CBF-8CAB-7636798CA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740</TotalTime>
  <Pages>7</Pages>
  <Words>2265</Words>
  <Characters>12917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119</cp:revision>
  <cp:lastPrinted>2018-08-03T05:53:00Z</cp:lastPrinted>
  <dcterms:created xsi:type="dcterms:W3CDTF">2015-04-16T22:36:00Z</dcterms:created>
  <dcterms:modified xsi:type="dcterms:W3CDTF">2018-09-01T06:35:00Z</dcterms:modified>
</cp:coreProperties>
</file>